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C65" w:rsidRDefault="00D93C65" w:rsidP="003E245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E2E1F" w:rsidRDefault="007E2E1F" w:rsidP="00D93C6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E2E1F" w:rsidRDefault="007E2E1F" w:rsidP="00D93C6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E2E1F" w:rsidRDefault="007E2E1F" w:rsidP="00D93C6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E2E1F" w:rsidRDefault="007E2E1F" w:rsidP="00D93C6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C65" w:rsidRPr="009037E4" w:rsidRDefault="00D93C65" w:rsidP="00D93C6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037E4">
        <w:rPr>
          <w:rFonts w:ascii="Times New Roman" w:eastAsia="Times New Roman" w:hAnsi="Times New Roman" w:cs="Times New Roman"/>
          <w:sz w:val="28"/>
          <w:szCs w:val="28"/>
        </w:rPr>
        <w:t>Календарно-тематическо</w:t>
      </w:r>
      <w:r w:rsidR="001561F5" w:rsidRPr="009037E4">
        <w:rPr>
          <w:rFonts w:ascii="Times New Roman" w:eastAsia="Times New Roman" w:hAnsi="Times New Roman" w:cs="Times New Roman"/>
          <w:sz w:val="28"/>
          <w:szCs w:val="28"/>
        </w:rPr>
        <w:t>е планирование учебного предмета</w:t>
      </w:r>
    </w:p>
    <w:p w:rsidR="001561F5" w:rsidRPr="009037E4" w:rsidRDefault="001561F5" w:rsidP="00D93C6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037E4">
        <w:rPr>
          <w:rFonts w:ascii="Times New Roman" w:eastAsia="Times New Roman" w:hAnsi="Times New Roman" w:cs="Times New Roman"/>
          <w:sz w:val="28"/>
          <w:szCs w:val="28"/>
        </w:rPr>
        <w:t>Русский язык</w:t>
      </w:r>
    </w:p>
    <w:p w:rsidR="00D93C65" w:rsidRPr="009037E4" w:rsidRDefault="008806D7" w:rsidP="00D93C6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6 класс</w:t>
      </w:r>
    </w:p>
    <w:p w:rsidR="00D93C65" w:rsidRDefault="00D93C65" w:rsidP="00D93C6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E2E1F" w:rsidRDefault="007E2E1F" w:rsidP="00D93C6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E2E1F" w:rsidRDefault="007E2E1F" w:rsidP="00D93C6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E2E1F" w:rsidRDefault="007E2E1F" w:rsidP="00D93C6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E2E1F" w:rsidRDefault="007E2E1F" w:rsidP="00D93C6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E2E1F" w:rsidRPr="00D93C65" w:rsidRDefault="007E2E1F" w:rsidP="00D93C6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37E4" w:rsidRPr="009037E4" w:rsidRDefault="009037E4" w:rsidP="00D93C65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93C65" w:rsidRPr="00D93C65" w:rsidRDefault="00D93C65" w:rsidP="00D93C65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93C65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 xml:space="preserve">2019 – </w:t>
      </w:r>
      <w:proofErr w:type="gramStart"/>
      <w:r w:rsidRPr="00D93C65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>2020  УЧЕБНЫЙ</w:t>
      </w:r>
      <w:proofErr w:type="gramEnd"/>
      <w:r w:rsidRPr="00D93C65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 xml:space="preserve"> ГОД.</w:t>
      </w:r>
      <w:r w:rsidRPr="00D93C65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D93C65" w:rsidRPr="00D93C65" w:rsidRDefault="00D93C65" w:rsidP="00D93C65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93C65" w:rsidRDefault="00D93C65" w:rsidP="003E245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93C65" w:rsidRDefault="00D93C65" w:rsidP="003E245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E2E1F" w:rsidRDefault="007E2E1F" w:rsidP="003E245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E2E1F" w:rsidRDefault="007E2E1F" w:rsidP="003E245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C032A" w:rsidRPr="0036016E" w:rsidRDefault="001561F5" w:rsidP="003E245B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93462">
        <w:rPr>
          <w:rFonts w:ascii="Times New Roman" w:hAnsi="Times New Roman"/>
          <w:sz w:val="24"/>
          <w:szCs w:val="24"/>
        </w:rPr>
        <w:t xml:space="preserve">Календарно-тематическое планирование разработано в соответствии с рабочей программой учебного предмета «Русский </w:t>
      </w:r>
      <w:proofErr w:type="gramStart"/>
      <w:r w:rsidRPr="00B93462">
        <w:rPr>
          <w:rFonts w:ascii="Times New Roman" w:hAnsi="Times New Roman"/>
          <w:sz w:val="24"/>
          <w:szCs w:val="24"/>
        </w:rPr>
        <w:t>язык»  5</w:t>
      </w:r>
      <w:proofErr w:type="gramEnd"/>
      <w:r w:rsidRPr="00B93462">
        <w:rPr>
          <w:rFonts w:ascii="Times New Roman" w:hAnsi="Times New Roman"/>
          <w:sz w:val="24"/>
          <w:szCs w:val="24"/>
        </w:rPr>
        <w:t xml:space="preserve">-9 классы. На основании  учебного плана  МБОУ </w:t>
      </w:r>
      <w:proofErr w:type="spellStart"/>
      <w:r w:rsidRPr="00B93462">
        <w:rPr>
          <w:rFonts w:ascii="Times New Roman" w:hAnsi="Times New Roman"/>
          <w:sz w:val="24"/>
          <w:szCs w:val="24"/>
        </w:rPr>
        <w:t>Подлесношенталинская</w:t>
      </w:r>
      <w:proofErr w:type="spellEnd"/>
      <w:r w:rsidRPr="00B93462">
        <w:rPr>
          <w:rFonts w:ascii="Times New Roman" w:hAnsi="Times New Roman"/>
          <w:sz w:val="24"/>
          <w:szCs w:val="24"/>
        </w:rPr>
        <w:t xml:space="preserve">  ООШ  на 2019-2020 учебный го</w:t>
      </w:r>
      <w:r>
        <w:rPr>
          <w:rFonts w:ascii="Times New Roman" w:hAnsi="Times New Roman"/>
          <w:sz w:val="24"/>
          <w:szCs w:val="24"/>
        </w:rPr>
        <w:t>д на изучение русского языка в 6 классе отводится 6</w:t>
      </w:r>
      <w:r w:rsidRPr="00B93462">
        <w:rPr>
          <w:rFonts w:ascii="Times New Roman" w:hAnsi="Times New Roman"/>
          <w:sz w:val="24"/>
          <w:szCs w:val="24"/>
        </w:rPr>
        <w:t xml:space="preserve"> часов  в неделю. Для  освоения  рабочей программы  учебн</w:t>
      </w:r>
      <w:r>
        <w:rPr>
          <w:rFonts w:ascii="Times New Roman" w:hAnsi="Times New Roman"/>
          <w:sz w:val="24"/>
          <w:szCs w:val="24"/>
        </w:rPr>
        <w:t>ого  предмета «Русский язык» в 6</w:t>
      </w:r>
      <w:r w:rsidRPr="00B93462">
        <w:rPr>
          <w:rFonts w:ascii="Times New Roman" w:hAnsi="Times New Roman"/>
          <w:sz w:val="24"/>
          <w:szCs w:val="24"/>
        </w:rPr>
        <w:t xml:space="preserve"> классе  используется учебник </w:t>
      </w:r>
      <w:r w:rsidRPr="00B9346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Русский</w:t>
      </w:r>
      <w:r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язык. 6</w:t>
      </w:r>
      <w:r w:rsidRPr="00212D09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класс.</w:t>
      </w:r>
      <w:r>
        <w:rPr>
          <w:rFonts w:ascii="Times New Roman" w:hAnsi="Times New Roman"/>
          <w:sz w:val="28"/>
          <w:szCs w:val="28"/>
        </w:rPr>
        <w:t xml:space="preserve">  (</w:t>
      </w:r>
      <w:r w:rsidRPr="00212D09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Авторы: Т.А. </w:t>
      </w:r>
      <w:proofErr w:type="spellStart"/>
      <w:r w:rsidRPr="00212D09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Ладыженская</w:t>
      </w:r>
      <w:proofErr w:type="spellEnd"/>
      <w:r w:rsidRPr="00212D09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212D09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М.Т.Баранов</w:t>
      </w:r>
      <w:proofErr w:type="spellEnd"/>
      <w:r w:rsidRPr="00212D09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212D09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Л.А.Тростенцова</w:t>
      </w:r>
      <w:proofErr w:type="spellEnd"/>
      <w:r w:rsidRPr="00212D09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212D09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Л.Т.Григорян</w:t>
      </w:r>
      <w:proofErr w:type="spellEnd"/>
      <w:r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,</w:t>
      </w:r>
      <w:r w:rsidRPr="00B9346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212D09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И.И.Кулибаба</w:t>
      </w:r>
      <w:proofErr w:type="spellEnd"/>
      <w:r w:rsidRPr="00212D09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212D09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Н.В.Лад</w:t>
      </w:r>
      <w:r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ыженская</w:t>
      </w:r>
      <w:proofErr w:type="spellEnd"/>
      <w:r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– М.: Просвещение, 2016 </w:t>
      </w:r>
      <w:r w:rsidRPr="00212D09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г</w:t>
      </w:r>
      <w:r w:rsidRPr="00212D09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56"/>
        <w:gridCol w:w="10509"/>
        <w:gridCol w:w="1114"/>
        <w:gridCol w:w="1296"/>
        <w:gridCol w:w="1134"/>
      </w:tblGrid>
      <w:tr w:rsidR="00DB5EED" w:rsidRPr="0036016E" w:rsidTr="00DB5EED">
        <w:trPr>
          <w:trHeight w:val="278"/>
        </w:trPr>
        <w:tc>
          <w:tcPr>
            <w:tcW w:w="656" w:type="dxa"/>
            <w:vMerge w:val="restart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B5EED" w:rsidRPr="0036016E" w:rsidRDefault="00DB5EED" w:rsidP="003601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0509" w:type="dxa"/>
            <w:vMerge w:val="restart"/>
          </w:tcPr>
          <w:p w:rsidR="00DB5EED" w:rsidRPr="0036016E" w:rsidRDefault="009037E4" w:rsidP="009037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F97">
              <w:rPr>
                <w:rFonts w:ascii="Times New Roman" w:hAnsi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114" w:type="dxa"/>
            <w:vMerge w:val="restart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часов </w:t>
            </w:r>
          </w:p>
        </w:tc>
        <w:tc>
          <w:tcPr>
            <w:tcW w:w="2430" w:type="dxa"/>
            <w:gridSpan w:val="2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DB5EED" w:rsidRPr="0036016E" w:rsidTr="00DB5EED">
        <w:trPr>
          <w:trHeight w:val="277"/>
        </w:trPr>
        <w:tc>
          <w:tcPr>
            <w:tcW w:w="656" w:type="dxa"/>
            <w:vMerge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09" w:type="dxa"/>
            <w:vMerge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4" w:type="dxa"/>
            <w:vMerge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План.</w:t>
            </w: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</w:tr>
      <w:tr w:rsidR="00EA31AD" w:rsidRPr="0036016E" w:rsidTr="00873EC9">
        <w:tc>
          <w:tcPr>
            <w:tcW w:w="14709" w:type="dxa"/>
            <w:gridSpan w:val="5"/>
          </w:tcPr>
          <w:p w:rsidR="00EA31AD" w:rsidRPr="0036016E" w:rsidRDefault="00EA31A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                                                                                                      </w:t>
            </w:r>
            <w:r w:rsidRPr="00360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Речь. Общение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( 3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ч )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Русский язык — один из развитых языков мира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C0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р/р Язык, речь, общение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Ситуация общения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5E16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1AD" w:rsidRPr="0036016E" w:rsidTr="00873EC9">
        <w:tc>
          <w:tcPr>
            <w:tcW w:w="14709" w:type="dxa"/>
            <w:gridSpan w:val="5"/>
          </w:tcPr>
          <w:p w:rsidR="00EA31AD" w:rsidRPr="00577B6B" w:rsidRDefault="00577B6B" w:rsidP="009F09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                                                                                      </w:t>
            </w:r>
            <w:proofErr w:type="gramStart"/>
            <w:r w:rsidRPr="00360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Повторение  изученного</w:t>
            </w:r>
            <w:proofErr w:type="gramEnd"/>
            <w:r w:rsidRPr="00360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в 5 классе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( 1</w:t>
            </w:r>
            <w:r w:rsidR="009F09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ч)</w:t>
            </w: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Фонетика. Орфоэпия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Морфемы в слове. Орфограммы</w:t>
            </w:r>
          </w:p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в приставках и в корнях слов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Части речи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Орфограммы в окончаниях слов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Словосочетание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Простое предложение. Знаки</w:t>
            </w:r>
          </w:p>
          <w:p w:rsidR="00DB5EED" w:rsidRPr="0036016E" w:rsidRDefault="009F0971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B5EED" w:rsidRPr="0036016E">
              <w:rPr>
                <w:rFonts w:ascii="Times New Roman" w:hAnsi="Times New Roman" w:cs="Times New Roman"/>
                <w:sz w:val="24"/>
                <w:szCs w:val="24"/>
              </w:rPr>
              <w:t>репинания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15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Сложное предложение. Запятые</w:t>
            </w:r>
          </w:p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в сложном предложении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09" w:type="dxa"/>
          </w:tcPr>
          <w:p w:rsidR="00DB5EED" w:rsidRPr="0036016E" w:rsidRDefault="00DB5EED" w:rsidP="0001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Запятые</w:t>
            </w:r>
          </w:p>
          <w:p w:rsidR="00DB5EED" w:rsidRPr="0036016E" w:rsidRDefault="00DB5EED" w:rsidP="0001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в сложном предложении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DB5EED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575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предложений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014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575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Прямая речь. Диалог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575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Входная к</w:t>
            </w: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онтрольная работа №1 по теме «Повторение изученного в 5 классе».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</w:t>
            </w:r>
          </w:p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B6B" w:rsidRPr="0036016E" w:rsidTr="00873EC9">
        <w:tc>
          <w:tcPr>
            <w:tcW w:w="14709" w:type="dxa"/>
            <w:gridSpan w:val="5"/>
          </w:tcPr>
          <w:p w:rsidR="00577B6B" w:rsidRPr="00577B6B" w:rsidRDefault="00577B6B" w:rsidP="003601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                                                                                                   </w:t>
            </w:r>
            <w:r w:rsidRPr="00360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Текст его особенности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E815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E815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</w:t>
            </w:r>
            <w:proofErr w:type="gramEnd"/>
            <w:r w:rsidRPr="00E815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ч)</w:t>
            </w: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р/р Текст, его особенности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Р/р Тема и основная мысль текста.</w:t>
            </w:r>
          </w:p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Заглавие текста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575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р/р Начальные и конечные предложения текста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р/р Ключевые слова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р/р Основные признаки текста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 xml:space="preserve">р/р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екст и стили речи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р/р Официально-деловой стиль речи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B6B" w:rsidRPr="0036016E" w:rsidTr="00873EC9">
        <w:tc>
          <w:tcPr>
            <w:tcW w:w="14709" w:type="dxa"/>
            <w:gridSpan w:val="5"/>
          </w:tcPr>
          <w:p w:rsidR="00577B6B" w:rsidRPr="0036016E" w:rsidRDefault="00577B6B" w:rsidP="009F0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                                                                                                  </w:t>
            </w:r>
            <w:r w:rsidRPr="00360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Лексика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</w:t>
            </w:r>
            <w:r w:rsidRPr="00360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Культура речи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1</w:t>
            </w:r>
            <w:r w:rsidR="009F09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ч )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Слово и его лексическое значение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6E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Общеупотребительные слова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6E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Профессионализмы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Диалектизмы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509" w:type="dxa"/>
          </w:tcPr>
          <w:p w:rsidR="00DB5EED" w:rsidRPr="0036016E" w:rsidRDefault="00131E20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Исконно русские и заимствован</w:t>
            </w:r>
            <w:r w:rsidR="00DB5EED" w:rsidRPr="0036016E">
              <w:rPr>
                <w:rFonts w:ascii="Times New Roman" w:hAnsi="Times New Roman" w:cs="Times New Roman"/>
                <w:sz w:val="24"/>
                <w:szCs w:val="24"/>
              </w:rPr>
              <w:t>ные слова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Новые слова (неологизмы)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C17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Устаревшие слова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C17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Словари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по теме «Лексика»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C17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E85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10509" w:type="dxa"/>
          </w:tcPr>
          <w:p w:rsidR="00DB5EED" w:rsidRPr="0036016E" w:rsidRDefault="00DB5EED" w:rsidP="00353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 xml:space="preserve">р/р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написание о</w:t>
            </w: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бучающе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 xml:space="preserve"> сжато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изложени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 xml:space="preserve"> на материале текста упр.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114" w:type="dxa"/>
          </w:tcPr>
          <w:p w:rsidR="00DB5EED" w:rsidRPr="0036016E" w:rsidRDefault="00DB5EED" w:rsidP="00E85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DB5EED" w:rsidRDefault="00DB5EED" w:rsidP="00E85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EED" w:rsidRPr="0036016E" w:rsidRDefault="00DB5EED" w:rsidP="00E85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E85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B6B" w:rsidRPr="0036016E" w:rsidTr="00873EC9">
        <w:tc>
          <w:tcPr>
            <w:tcW w:w="14709" w:type="dxa"/>
            <w:gridSpan w:val="5"/>
          </w:tcPr>
          <w:p w:rsidR="00577B6B" w:rsidRPr="0036016E" w:rsidRDefault="00577B6B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                                                                                            </w:t>
            </w:r>
            <w:r w:rsidRPr="00360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Фразеология. Культура </w:t>
            </w:r>
            <w:proofErr w:type="gramStart"/>
            <w:r w:rsidRPr="00360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речи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5 ч )</w:t>
            </w: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Фразеологизмы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C17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Источники фразеологизмов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Повторение по теме «Фразеология»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E85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509" w:type="dxa"/>
          </w:tcPr>
          <w:p w:rsidR="00DB5EED" w:rsidRPr="0036016E" w:rsidRDefault="00DB5EED" w:rsidP="00E85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Собирание материалов к сочинению</w:t>
            </w:r>
          </w:p>
        </w:tc>
        <w:tc>
          <w:tcPr>
            <w:tcW w:w="1114" w:type="dxa"/>
          </w:tcPr>
          <w:p w:rsidR="00DB5EED" w:rsidRPr="0036016E" w:rsidRDefault="00DB5EED" w:rsidP="00E85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E85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E85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E85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509" w:type="dxa"/>
          </w:tcPr>
          <w:p w:rsidR="00DB5EED" w:rsidRPr="0036016E" w:rsidRDefault="00DB5EED" w:rsidP="00E85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 xml:space="preserve">р/р Обучающее сочинение по картине </w:t>
            </w:r>
            <w:proofErr w:type="spellStart"/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А.М.Герасимова</w:t>
            </w:r>
            <w:proofErr w:type="spellEnd"/>
            <w:r w:rsidRPr="0036016E">
              <w:rPr>
                <w:rFonts w:ascii="Times New Roman" w:hAnsi="Times New Roman" w:cs="Times New Roman"/>
                <w:sz w:val="24"/>
                <w:szCs w:val="24"/>
              </w:rPr>
              <w:t xml:space="preserve"> «После дождя» (подготовка).</w:t>
            </w:r>
          </w:p>
        </w:tc>
        <w:tc>
          <w:tcPr>
            <w:tcW w:w="1114" w:type="dxa"/>
          </w:tcPr>
          <w:p w:rsidR="00DB5EED" w:rsidRPr="0036016E" w:rsidRDefault="00DB5EED" w:rsidP="00E85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E85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E85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B6B" w:rsidRPr="0036016E" w:rsidTr="00873EC9">
        <w:tc>
          <w:tcPr>
            <w:tcW w:w="14709" w:type="dxa"/>
            <w:gridSpan w:val="5"/>
          </w:tcPr>
          <w:p w:rsidR="00577B6B" w:rsidRPr="00577B6B" w:rsidRDefault="00577B6B" w:rsidP="009F09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                                                                                </w:t>
            </w:r>
            <w:r w:rsidRPr="00360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Словообразование. Орфография. Культура реч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( 2</w:t>
            </w:r>
            <w:r w:rsidR="009F09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  <w:proofErr w:type="gramEnd"/>
            <w:r w:rsidR="009F09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 )</w:t>
            </w: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Морф</w:t>
            </w:r>
            <w:r w:rsidR="00577B6B">
              <w:rPr>
                <w:rFonts w:ascii="Times New Roman" w:hAnsi="Times New Roman" w:cs="Times New Roman"/>
                <w:sz w:val="24"/>
                <w:szCs w:val="24"/>
              </w:rPr>
              <w:t>емика</w:t>
            </w:r>
            <w:proofErr w:type="spellEnd"/>
            <w:r w:rsidR="00577B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словообразование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BC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E85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509" w:type="dxa"/>
          </w:tcPr>
          <w:p w:rsidR="00DB5EED" w:rsidRPr="0036016E" w:rsidRDefault="00DB5EED" w:rsidP="00E85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 с грамматическим заданием за 1 четверть</w:t>
            </w:r>
          </w:p>
        </w:tc>
        <w:tc>
          <w:tcPr>
            <w:tcW w:w="1114" w:type="dxa"/>
          </w:tcPr>
          <w:p w:rsidR="00DB5EED" w:rsidRPr="0036016E" w:rsidRDefault="00DB5EED" w:rsidP="00E85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CE2D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E85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E85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509" w:type="dxa"/>
          </w:tcPr>
          <w:p w:rsidR="00DB5EED" w:rsidRPr="0036016E" w:rsidRDefault="00DB5EED" w:rsidP="00E85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Анализ контроль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работ</w:t>
            </w: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. Работа над ошибками.</w:t>
            </w:r>
          </w:p>
        </w:tc>
        <w:tc>
          <w:tcPr>
            <w:tcW w:w="1114" w:type="dxa"/>
          </w:tcPr>
          <w:p w:rsidR="00DB5EED" w:rsidRPr="0036016E" w:rsidRDefault="00DB5EED" w:rsidP="00E85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2860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E85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р/р Описание помещения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CE2D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Основные способы образования</w:t>
            </w:r>
          </w:p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слов в русском языке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DB5EED" w:rsidRPr="0036016E" w:rsidRDefault="00DB5EED" w:rsidP="006E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Этимология слов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6E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р/р Систематизация материалов к сочинению. Сложный план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E75556" w:rsidRDefault="00DB5EED" w:rsidP="006E0E0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р/р Сочинение (описание помещения),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6E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proofErr w:type="gramEnd"/>
            <w:r w:rsidRPr="0036016E">
              <w:rPr>
                <w:rFonts w:ascii="Times New Roman" w:hAnsi="Times New Roman" w:cs="Times New Roman"/>
                <w:sz w:val="24"/>
                <w:szCs w:val="24"/>
              </w:rPr>
              <w:t xml:space="preserve"> а и о в корне -</w:t>
            </w:r>
            <w:proofErr w:type="spellStart"/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кас</w:t>
            </w:r>
            <w:proofErr w:type="spellEnd"/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- —</w:t>
            </w:r>
          </w:p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-кос-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BC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proofErr w:type="gramEnd"/>
            <w:r w:rsidRPr="0036016E">
              <w:rPr>
                <w:rFonts w:ascii="Times New Roman" w:hAnsi="Times New Roman" w:cs="Times New Roman"/>
                <w:sz w:val="24"/>
                <w:szCs w:val="24"/>
              </w:rPr>
              <w:t xml:space="preserve"> а и о в корне -</w:t>
            </w:r>
            <w:proofErr w:type="spellStart"/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гар</w:t>
            </w:r>
            <w:proofErr w:type="spellEnd"/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- —</w:t>
            </w:r>
          </w:p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-гор-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6E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proofErr w:type="gramEnd"/>
            <w:r w:rsidRPr="0036016E">
              <w:rPr>
                <w:rFonts w:ascii="Times New Roman" w:hAnsi="Times New Roman" w:cs="Times New Roman"/>
                <w:sz w:val="24"/>
                <w:szCs w:val="24"/>
              </w:rPr>
              <w:t xml:space="preserve"> а и о в корне -</w:t>
            </w:r>
            <w:proofErr w:type="spellStart"/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зар</w:t>
            </w:r>
            <w:proofErr w:type="spellEnd"/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- —</w:t>
            </w:r>
          </w:p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зор</w:t>
            </w:r>
            <w:proofErr w:type="spellEnd"/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BC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 xml:space="preserve">Буквы ы и </w:t>
            </w:r>
            <w:proofErr w:type="spellStart"/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36016E">
              <w:rPr>
                <w:rFonts w:ascii="Times New Roman" w:hAnsi="Times New Roman" w:cs="Times New Roman"/>
                <w:sz w:val="24"/>
                <w:szCs w:val="24"/>
              </w:rPr>
              <w:t xml:space="preserve"> после приставок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BC4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-53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Гласные в приставках пре- и при-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DB5EED" w:rsidRPr="0036016E" w:rsidRDefault="00DB5EED" w:rsidP="0090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р/р. Обучающее выборочное изложение по произведению художественной литературы.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90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Соединительные о и е в сложных</w:t>
            </w:r>
          </w:p>
          <w:p w:rsidR="00DB5EED" w:rsidRPr="0036016E" w:rsidRDefault="009F0971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B5EED" w:rsidRPr="0036016E">
              <w:rPr>
                <w:rFonts w:ascii="Times New Roman" w:hAnsi="Times New Roman" w:cs="Times New Roman"/>
                <w:sz w:val="24"/>
                <w:szCs w:val="24"/>
              </w:rPr>
              <w:t>ловах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90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Сложносокращённые слова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90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10509" w:type="dxa"/>
          </w:tcPr>
          <w:p w:rsidR="00B51375" w:rsidRPr="00B51375" w:rsidRDefault="00B51375" w:rsidP="00B51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Морфемный и словообразователь</w:t>
            </w: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ный разбор слова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DB5EED" w:rsidRPr="0036016E" w:rsidRDefault="00DB5EED" w:rsidP="0090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 xml:space="preserve">Морфемный и </w:t>
            </w:r>
            <w:proofErr w:type="spellStart"/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словообразователь</w:t>
            </w:r>
            <w:proofErr w:type="spellEnd"/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36016E">
              <w:rPr>
                <w:rFonts w:ascii="Times New Roman" w:hAnsi="Times New Roman" w:cs="Times New Roman"/>
                <w:sz w:val="24"/>
                <w:szCs w:val="24"/>
              </w:rPr>
              <w:t xml:space="preserve"> разбор слова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90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изученного по теме «Словообразование и орфография</w:t>
            </w:r>
            <w:proofErr w:type="gramStart"/>
            <w:r w:rsidRPr="0036016E">
              <w:rPr>
                <w:rFonts w:ascii="Times New Roman" w:hAnsi="Times New Roman" w:cs="Times New Roman"/>
                <w:sz w:val="24"/>
                <w:szCs w:val="24"/>
              </w:rPr>
              <w:t xml:space="preserve">».  </w:t>
            </w:r>
            <w:proofErr w:type="gramEnd"/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90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509" w:type="dxa"/>
          </w:tcPr>
          <w:p w:rsidR="00DB5EED" w:rsidRPr="0036016E" w:rsidRDefault="00DB5EED" w:rsidP="00F55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Контрольная работа (контрольный диктант с грамматическим заданием) по теме «Словообразование и орфография».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90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Работа над ошибками.</w:t>
            </w:r>
            <w:r w:rsidR="00B51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1375" w:rsidRPr="00B51375">
              <w:rPr>
                <w:rFonts w:ascii="Times New Roman" w:hAnsi="Times New Roman" w:cs="Times New Roman"/>
                <w:sz w:val="24"/>
                <w:szCs w:val="24"/>
              </w:rPr>
              <w:t>Подготовка к ВПР.</w:t>
            </w:r>
            <w:r w:rsidR="00B51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1375" w:rsidRPr="00B51375">
              <w:rPr>
                <w:rFonts w:ascii="Times New Roman" w:hAnsi="Times New Roman" w:cs="Times New Roman"/>
                <w:sz w:val="24"/>
                <w:szCs w:val="24"/>
              </w:rPr>
              <w:t>Устраняем ошибки.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90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23F" w:rsidRPr="0036016E" w:rsidTr="00873EC9">
        <w:tc>
          <w:tcPr>
            <w:tcW w:w="14709" w:type="dxa"/>
            <w:gridSpan w:val="5"/>
          </w:tcPr>
          <w:p w:rsidR="00FF423F" w:rsidRDefault="00FF423F" w:rsidP="00FF423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                                                                           </w:t>
            </w:r>
            <w:r w:rsidRPr="00360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Морфология. Орфография. Культура речи (2 часть)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( </w:t>
            </w:r>
            <w:r w:rsidR="009F09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15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ч ) </w:t>
            </w:r>
          </w:p>
          <w:p w:rsidR="00FF423F" w:rsidRPr="0036016E" w:rsidRDefault="00FF423F" w:rsidP="00FF423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Имя существительное (1 часть)</w:t>
            </w:r>
          </w:p>
          <w:p w:rsidR="00FF423F" w:rsidRPr="0036016E" w:rsidRDefault="00FF423F" w:rsidP="00FF4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Имя существительное как часть</w:t>
            </w:r>
          </w:p>
          <w:p w:rsidR="00DB5EED" w:rsidRPr="0036016E" w:rsidRDefault="009F0971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B5EED" w:rsidRPr="0036016E">
              <w:rPr>
                <w:rFonts w:ascii="Times New Roman" w:hAnsi="Times New Roman" w:cs="Times New Roman"/>
                <w:sz w:val="24"/>
                <w:szCs w:val="24"/>
              </w:rPr>
              <w:t>ечи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90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Разносклоняемые имена существительные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90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Буква е в суффиксе -</w:t>
            </w:r>
            <w:proofErr w:type="spellStart"/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proofErr w:type="spellEnd"/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- существительных на -</w:t>
            </w:r>
            <w:proofErr w:type="spellStart"/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мя</w:t>
            </w:r>
            <w:proofErr w:type="spellEnd"/>
            <w:r w:rsidRPr="0036016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90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р/р Устное выступление о происхождении имён.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90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Несклоняемые имена существительные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90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8608A7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общего рода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90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8608A7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имени существительного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90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8608A7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Не с существительными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90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8608A7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Буквы ч и щ в суффиксе существительных -чик (-</w:t>
            </w:r>
            <w:proofErr w:type="spellStart"/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щик</w:t>
            </w:r>
            <w:proofErr w:type="spellEnd"/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90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8608A7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 xml:space="preserve">Гласные е и </w:t>
            </w:r>
            <w:proofErr w:type="spellStart"/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36016E">
              <w:rPr>
                <w:rFonts w:ascii="Times New Roman" w:hAnsi="Times New Roman" w:cs="Times New Roman"/>
                <w:sz w:val="24"/>
                <w:szCs w:val="24"/>
              </w:rPr>
              <w:t xml:space="preserve"> в суффиксах существительных -</w:t>
            </w:r>
            <w:proofErr w:type="spellStart"/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proofErr w:type="spellEnd"/>
            <w:r w:rsidRPr="0036016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9F097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  <w:proofErr w:type="spellEnd"/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8608A7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Гласные о и е после шипящих</w:t>
            </w:r>
          </w:p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в суффиксах существительных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8608A7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74-75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по теме «Имя существительное».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1044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8608A7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«Имя существительное». Контрольный диктант 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1044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8608A7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1044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23F" w:rsidRPr="0036016E" w:rsidTr="00873EC9">
        <w:tc>
          <w:tcPr>
            <w:tcW w:w="14709" w:type="dxa"/>
            <w:gridSpan w:val="5"/>
          </w:tcPr>
          <w:p w:rsidR="00FF423F" w:rsidRDefault="00FF423F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423F" w:rsidRPr="0036016E" w:rsidRDefault="00FF423F" w:rsidP="00FF423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60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Морфология. Орфография. Культура речи (2 часть)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( </w:t>
            </w:r>
            <w:r w:rsidR="000E56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24</w:t>
            </w:r>
            <w:proofErr w:type="gramEnd"/>
            <w:r w:rsidR="000E56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 )</w:t>
            </w:r>
          </w:p>
          <w:p w:rsidR="00FF423F" w:rsidRPr="00FF423F" w:rsidRDefault="00FF423F" w:rsidP="00FF423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Имя прилагательное</w:t>
            </w:r>
          </w:p>
          <w:p w:rsidR="00FF423F" w:rsidRPr="0036016E" w:rsidRDefault="00FF423F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Имя прилагательное как часть</w:t>
            </w:r>
          </w:p>
          <w:p w:rsidR="00DB5EED" w:rsidRPr="0036016E" w:rsidRDefault="009F0971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B5EED" w:rsidRPr="0036016E">
              <w:rPr>
                <w:rFonts w:ascii="Times New Roman" w:hAnsi="Times New Roman" w:cs="Times New Roman"/>
                <w:sz w:val="24"/>
                <w:szCs w:val="24"/>
              </w:rPr>
              <w:t>ечи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5205B1" w:rsidRDefault="00DB5EED" w:rsidP="00360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р/р Функционально-смысловые типы речи: описание. Описание природы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5205B1" w:rsidRDefault="00DB5EED" w:rsidP="005205B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80-81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Степени сравнения имён прилагательных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82-83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р/р Обучающее сочинение по теме «Описание природы».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Разряды прилагательных по значению. Качественные прилагательные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Относительные прилагательные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5205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Притяжательные прилагательные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5205B1" w:rsidRDefault="00DB5EED" w:rsidP="00360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0509" w:type="dxa"/>
          </w:tcPr>
          <w:p w:rsidR="00DB5EED" w:rsidRPr="0036016E" w:rsidRDefault="00B01F88" w:rsidP="00B0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Написания с</w:t>
            </w: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очинени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 xml:space="preserve"> по картине Н.П.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Крымова «Зимний вечер».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5205B1" w:rsidRDefault="00DB5EED" w:rsidP="00360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88-89</w:t>
            </w:r>
          </w:p>
        </w:tc>
        <w:tc>
          <w:tcPr>
            <w:tcW w:w="10509" w:type="dxa"/>
          </w:tcPr>
          <w:p w:rsidR="00DB5EED" w:rsidRPr="0036016E" w:rsidRDefault="00B01F8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Морфологический разбор имени </w:t>
            </w:r>
            <w:proofErr w:type="gramStart"/>
            <w:r w:rsidRPr="0036016E">
              <w:rPr>
                <w:rFonts w:ascii="Times New Roman" w:hAnsi="Times New Roman" w:cs="Times New Roman"/>
                <w:sz w:val="24"/>
                <w:szCs w:val="24"/>
              </w:rPr>
              <w:t xml:space="preserve">прилагательного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B5EED" w:rsidRPr="0036016E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gramEnd"/>
            <w:r w:rsidR="00DB5EED" w:rsidRPr="0036016E">
              <w:rPr>
                <w:rFonts w:ascii="Times New Roman" w:hAnsi="Times New Roman" w:cs="Times New Roman"/>
                <w:sz w:val="24"/>
                <w:szCs w:val="24"/>
              </w:rPr>
              <w:t xml:space="preserve"> с прилагательными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90-91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Буквы о и е после шипящих и ц</w:t>
            </w:r>
          </w:p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в суффиксах прилагательных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860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608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F0971">
              <w:rPr>
                <w:rFonts w:ascii="Times New Roman" w:hAnsi="Times New Roman" w:cs="Times New Roman"/>
                <w:sz w:val="24"/>
                <w:szCs w:val="24"/>
              </w:rPr>
              <w:t>-94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Одна и две буквы н в суффиксах</w:t>
            </w:r>
            <w:r w:rsidR="009F0971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рилагательных</w:t>
            </w:r>
          </w:p>
        </w:tc>
        <w:tc>
          <w:tcPr>
            <w:tcW w:w="1114" w:type="dxa"/>
          </w:tcPr>
          <w:p w:rsidR="00DB5EED" w:rsidRPr="0036016E" w:rsidRDefault="00B01F8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6" w:type="dxa"/>
          </w:tcPr>
          <w:p w:rsidR="00B01F88" w:rsidRPr="00B01F88" w:rsidRDefault="00B01F8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9F0971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Различение на письме суффиксов прилагательных –к и –</w:t>
            </w:r>
            <w:proofErr w:type="spellStart"/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  <w:proofErr w:type="spellEnd"/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B01F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9F0971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96-97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Дефисное и слитное написание</w:t>
            </w:r>
          </w:p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сложных прилагательных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DB5EED" w:rsidRPr="0036016E" w:rsidRDefault="00DB5EED" w:rsidP="00C00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9F0971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по теме «Имя прилагательное». Урок-игра «Это увлекательное имя прилагательное».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431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9F0971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99-100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Р/р. Публичное выступление о произведении народного промысла. Темы: «Народное искусства, ремесла», «Палех», «</w:t>
            </w:r>
            <w:proofErr w:type="spellStart"/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Жостово</w:t>
            </w:r>
            <w:proofErr w:type="spellEnd"/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», «Финифть», «Гжель», «Богородская резьба», «Дымковская игрушка».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DB5EED" w:rsidRPr="00C00B85" w:rsidRDefault="00DB5EED" w:rsidP="004317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9F0971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0509" w:type="dxa"/>
          </w:tcPr>
          <w:p w:rsidR="00DB5EED" w:rsidRPr="0036016E" w:rsidRDefault="004317A9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ВПР.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431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23F" w:rsidRPr="0036016E" w:rsidTr="00873EC9">
        <w:tc>
          <w:tcPr>
            <w:tcW w:w="656" w:type="dxa"/>
          </w:tcPr>
          <w:p w:rsidR="00FF423F" w:rsidRPr="0036016E" w:rsidRDefault="009F0971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0509" w:type="dxa"/>
          </w:tcPr>
          <w:p w:rsidR="00FF423F" w:rsidRPr="0036016E" w:rsidRDefault="00FF423F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ВПР.</w:t>
            </w:r>
          </w:p>
        </w:tc>
        <w:tc>
          <w:tcPr>
            <w:tcW w:w="1114" w:type="dxa"/>
          </w:tcPr>
          <w:p w:rsidR="00FF423F" w:rsidRPr="0036016E" w:rsidRDefault="00FF423F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gridSpan w:val="2"/>
          </w:tcPr>
          <w:p w:rsidR="00FF423F" w:rsidRPr="0036016E" w:rsidRDefault="00FF423F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23F" w:rsidRPr="0036016E" w:rsidTr="00873EC9">
        <w:tc>
          <w:tcPr>
            <w:tcW w:w="14709" w:type="dxa"/>
            <w:gridSpan w:val="5"/>
          </w:tcPr>
          <w:p w:rsidR="00FF423F" w:rsidRPr="00B2628B" w:rsidRDefault="00B2628B" w:rsidP="00FD03F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                                                                                                   </w:t>
            </w:r>
            <w:r w:rsidR="00FF423F" w:rsidRPr="00360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Имя числительное</w:t>
            </w:r>
            <w:r w:rsidR="00FF42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proofErr w:type="gramStart"/>
            <w:r w:rsidR="00FF42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( 1</w:t>
            </w:r>
            <w:r w:rsidR="00FD03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  <w:proofErr w:type="gramEnd"/>
            <w:r w:rsidR="00FF42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ч )</w:t>
            </w: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9F0971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Имя числительное как часть</w:t>
            </w:r>
            <w:r w:rsidR="00FD03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08A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ечи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431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9F0971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Простые и составные числительные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C00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9F0971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Мягкий знак на конце и в сере-</w:t>
            </w:r>
          </w:p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дине числительных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C00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0509" w:type="dxa"/>
          </w:tcPr>
          <w:p w:rsidR="00DB5EED" w:rsidRPr="00975989" w:rsidRDefault="00DB5EED" w:rsidP="00975989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75989">
              <w:rPr>
                <w:rFonts w:ascii="Times New Roman" w:hAnsi="Times New Roman" w:cs="Times New Roman"/>
                <w:sz w:val="24"/>
                <w:szCs w:val="24"/>
              </w:rPr>
              <w:t>Порядковые числительные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C00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Разряды количественных числительных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431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Числительные, обозначающие</w:t>
            </w:r>
          </w:p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целые числа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431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Дробные числительные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431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 xml:space="preserve">р/р. Рассказ </w:t>
            </w:r>
          </w:p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на основе рисунка (упр. 419).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C00B85" w:rsidRDefault="00DB5EED" w:rsidP="004317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Собирательные числительные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431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имени числительного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431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Повторение темы “Имя числительное”.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E85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Р/р. Публичное выступление на тему «Берегите природу!».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431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0509" w:type="dxa"/>
          </w:tcPr>
          <w:p w:rsidR="00DB5EED" w:rsidRPr="0036016E" w:rsidRDefault="00DB5EED" w:rsidP="00431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Контрольная работа теме «Имя числительное».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431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Работа над ошибками.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28B" w:rsidRPr="0036016E" w:rsidTr="00873EC9">
        <w:tc>
          <w:tcPr>
            <w:tcW w:w="14709" w:type="dxa"/>
            <w:gridSpan w:val="5"/>
          </w:tcPr>
          <w:p w:rsidR="00B2628B" w:rsidRPr="00B2628B" w:rsidRDefault="00B2628B" w:rsidP="000E56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Местоимение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r w:rsidR="000E5637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proofErr w:type="gramEnd"/>
            <w:r w:rsidR="000E56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Местоимение как часть речи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E852DF" w:rsidRDefault="00DB5EED" w:rsidP="004317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Личные местоимения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E85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Возвратное местоимение себя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1633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Вопросительные и относительные</w:t>
            </w:r>
          </w:p>
          <w:p w:rsidR="00DB5EED" w:rsidRPr="0036016E" w:rsidRDefault="00B2628B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B5EED" w:rsidRPr="0036016E">
              <w:rPr>
                <w:rFonts w:ascii="Times New Roman" w:hAnsi="Times New Roman" w:cs="Times New Roman"/>
                <w:sz w:val="24"/>
                <w:szCs w:val="24"/>
              </w:rPr>
              <w:t>естоимения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E85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121-122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Неопределённые местоимения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DB5EED" w:rsidRPr="0036016E" w:rsidRDefault="00DB5EED" w:rsidP="00E85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123-124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Отрицательные местоимения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DB5EED" w:rsidRPr="00E852DF" w:rsidRDefault="00DB5EED" w:rsidP="001633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0509" w:type="dxa"/>
          </w:tcPr>
          <w:p w:rsidR="00DB5EED" w:rsidRPr="0036016E" w:rsidRDefault="00DB5EED" w:rsidP="00E85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Контрольная работа (диктант с грамматическим заданием) по теме «Местоимение».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1633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 xml:space="preserve">Анализ диктанта. </w:t>
            </w:r>
          </w:p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1633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127-128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Притяжательные местоимения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DB5EED" w:rsidRPr="0036016E" w:rsidRDefault="00DB5EED" w:rsidP="001633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р/р Рассуждение как тип речи. Обучающее сочинение-рассуждение на заданную тему.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1633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130-131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Указательные местоимения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132-133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Определительные местоимения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DB5EED" w:rsidRPr="00E852DF" w:rsidRDefault="00DB5EED" w:rsidP="001633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р/р Морфологические средства связи предложений в тексте. Местоимение.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1633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Местоимения и другие части</w:t>
            </w:r>
          </w:p>
          <w:p w:rsidR="00DB5EED" w:rsidRPr="0036016E" w:rsidRDefault="00B2628B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B5EED" w:rsidRPr="0036016E">
              <w:rPr>
                <w:rFonts w:ascii="Times New Roman" w:hAnsi="Times New Roman" w:cs="Times New Roman"/>
                <w:sz w:val="24"/>
                <w:szCs w:val="24"/>
              </w:rPr>
              <w:t>ечи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1633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местоимения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1633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р/р Обучающее сочинение по теме «Рассказ старого учебника».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1633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«Местоимение».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1633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F21A18" w:rsidP="00EB4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 xml:space="preserve">Р/р </w:t>
            </w:r>
            <w:proofErr w:type="spellStart"/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Речеведческий</w:t>
            </w:r>
            <w:proofErr w:type="spellEnd"/>
            <w:r w:rsidRPr="003601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анализ  текста</w:t>
            </w:r>
            <w:proofErr w:type="gramEnd"/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-рассуждения.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EB4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21A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09" w:type="dxa"/>
          </w:tcPr>
          <w:p w:rsidR="00DB5EED" w:rsidRPr="0036016E" w:rsidRDefault="00DB5EED" w:rsidP="00B55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«Местоимение».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EB4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21A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Работа над ошибками.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1633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28B" w:rsidRPr="0036016E" w:rsidTr="00873EC9">
        <w:tc>
          <w:tcPr>
            <w:tcW w:w="14709" w:type="dxa"/>
            <w:gridSpan w:val="5"/>
          </w:tcPr>
          <w:p w:rsidR="00B2628B" w:rsidRPr="00B2628B" w:rsidRDefault="00B2628B" w:rsidP="000E56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Глагол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r w:rsidR="000E5637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proofErr w:type="gramEnd"/>
            <w:r w:rsidR="00B275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EB4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21A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  <w:r w:rsidR="00F21A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речи.  Повторение изученного в 5 классе. Орфограммы в суффиксах, корнях и окончаниях глаголов. Морфологические признаки глагола.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DB5EED" w:rsidRPr="0036016E" w:rsidRDefault="00DB5EED" w:rsidP="001633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р/р. Обучающее сочинение-рассказ на заданную тему («Степа колет дрова»).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1633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F21A18" w:rsidP="00EB4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  <w:r w:rsidR="00DB5EED" w:rsidRPr="0036016E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Разноспрягаемые глаголы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DB5EED" w:rsidRPr="0036016E" w:rsidRDefault="00DB5EED" w:rsidP="00E85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147-148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Глаголы переходные и непереходные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DB5EED" w:rsidRPr="0036016E" w:rsidRDefault="00DB5EED" w:rsidP="003243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EB43BC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1A18">
              <w:rPr>
                <w:rFonts w:ascii="Times New Roman" w:hAnsi="Times New Roman" w:cs="Times New Roman"/>
                <w:sz w:val="24"/>
                <w:szCs w:val="24"/>
              </w:rPr>
              <w:t>49-150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Наклонение глагола. Изъяви-</w:t>
            </w:r>
          </w:p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тельное наклонение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DB5EED" w:rsidRPr="0036016E" w:rsidRDefault="00DB5EED" w:rsidP="003243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 xml:space="preserve">р/р Обучающее изложение 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3243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8608A7" w:rsidP="00324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1A1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DB5EED" w:rsidRPr="003601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21A18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Условное наклонение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F21A18" w:rsidP="00324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Повелительное наклонение</w:t>
            </w:r>
          </w:p>
        </w:tc>
        <w:tc>
          <w:tcPr>
            <w:tcW w:w="1114" w:type="dxa"/>
          </w:tcPr>
          <w:p w:rsidR="00DB5EED" w:rsidRPr="0036016E" w:rsidRDefault="0032434A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90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F21A18" w:rsidP="00324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Употребление наклонений</w:t>
            </w:r>
          </w:p>
        </w:tc>
        <w:tc>
          <w:tcPr>
            <w:tcW w:w="1114" w:type="dxa"/>
          </w:tcPr>
          <w:p w:rsidR="00DB5EED" w:rsidRPr="0036016E" w:rsidRDefault="0032434A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90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F21A18" w:rsidP="00324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0509" w:type="dxa"/>
          </w:tcPr>
          <w:p w:rsidR="00DB5EED" w:rsidRPr="0036016E" w:rsidRDefault="0032434A" w:rsidP="00B53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34A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3 четверть по теме «Глагол. Наклонение глагола».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3243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34A" w:rsidRPr="0036016E" w:rsidTr="00DB5EED">
        <w:tc>
          <w:tcPr>
            <w:tcW w:w="656" w:type="dxa"/>
          </w:tcPr>
          <w:p w:rsidR="0032434A" w:rsidRPr="0036016E" w:rsidRDefault="00F21A18" w:rsidP="00324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0509" w:type="dxa"/>
          </w:tcPr>
          <w:p w:rsidR="0032434A" w:rsidRPr="0032434A" w:rsidRDefault="0032434A" w:rsidP="00B53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Употребление наклонений</w:t>
            </w:r>
          </w:p>
        </w:tc>
        <w:tc>
          <w:tcPr>
            <w:tcW w:w="1114" w:type="dxa"/>
          </w:tcPr>
          <w:p w:rsidR="0032434A" w:rsidRPr="0036016E" w:rsidRDefault="0032434A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32434A" w:rsidRDefault="0032434A" w:rsidP="0090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434A" w:rsidRPr="0036016E" w:rsidRDefault="0032434A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  <w:r w:rsidR="00EB4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Безличные глаголы</w:t>
            </w:r>
          </w:p>
        </w:tc>
        <w:tc>
          <w:tcPr>
            <w:tcW w:w="1114" w:type="dxa"/>
          </w:tcPr>
          <w:p w:rsidR="00DB5EED" w:rsidRPr="0036016E" w:rsidRDefault="00EB43BC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DB5EED" w:rsidRPr="0036016E" w:rsidRDefault="00DB5EED" w:rsidP="00EB43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глагола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2434A" w:rsidRDefault="00DB5EED" w:rsidP="00EB43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161-162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р/р Рассказ на основе услышанного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DB5EED" w:rsidRPr="0036016E" w:rsidRDefault="00DB5EED" w:rsidP="00B539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163-164</w:t>
            </w:r>
          </w:p>
        </w:tc>
        <w:tc>
          <w:tcPr>
            <w:tcW w:w="10509" w:type="dxa"/>
          </w:tcPr>
          <w:p w:rsidR="00DB5EED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суффиксах глаголов</w:t>
            </w:r>
          </w:p>
          <w:p w:rsidR="009A7481" w:rsidRPr="0036016E" w:rsidRDefault="009A7481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ВПР.</w:t>
            </w:r>
          </w:p>
        </w:tc>
        <w:tc>
          <w:tcPr>
            <w:tcW w:w="1114" w:type="dxa"/>
          </w:tcPr>
          <w:p w:rsidR="00DB5EED" w:rsidRPr="0036016E" w:rsidRDefault="00EB43BC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DB5EED" w:rsidRPr="0036016E" w:rsidRDefault="00DB5EED" w:rsidP="00B539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8608A7" w:rsidP="00F21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21A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B5EED" w:rsidRPr="003601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21A18">
              <w:rPr>
                <w:rFonts w:ascii="Times New Roman" w:hAnsi="Times New Roman" w:cs="Times New Roman"/>
                <w:sz w:val="24"/>
                <w:szCs w:val="24"/>
              </w:rPr>
              <w:t>6-167</w:t>
            </w:r>
          </w:p>
        </w:tc>
        <w:tc>
          <w:tcPr>
            <w:tcW w:w="10509" w:type="dxa"/>
          </w:tcPr>
          <w:p w:rsidR="00DB5EED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по теме «Глагол»</w:t>
            </w:r>
            <w:r w:rsidR="008608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608A7" w:rsidRPr="0036016E" w:rsidRDefault="008608A7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ВПР.</w:t>
            </w:r>
          </w:p>
        </w:tc>
        <w:tc>
          <w:tcPr>
            <w:tcW w:w="1114" w:type="dxa"/>
          </w:tcPr>
          <w:p w:rsidR="00DB5EED" w:rsidRPr="0036016E" w:rsidRDefault="00EB43BC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6" w:type="dxa"/>
          </w:tcPr>
          <w:p w:rsidR="00F21A18" w:rsidRPr="00F21A18" w:rsidRDefault="00F21A18" w:rsidP="00B539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8608A7" w:rsidP="00EB4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0509" w:type="dxa"/>
          </w:tcPr>
          <w:p w:rsidR="00DB5EED" w:rsidRPr="0036016E" w:rsidRDefault="00DB5EED" w:rsidP="00B53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Контрольная работа  по теме “Глагол”.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EB43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8608A7" w:rsidP="00EB4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10509" w:type="dxa"/>
          </w:tcPr>
          <w:p w:rsidR="00DB5EED" w:rsidRPr="0036016E" w:rsidRDefault="00DB5EED" w:rsidP="009D4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Работа над ошибками.</w:t>
            </w:r>
          </w:p>
        </w:tc>
        <w:tc>
          <w:tcPr>
            <w:tcW w:w="111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DB5EED" w:rsidRPr="0036016E" w:rsidRDefault="00DB5EED" w:rsidP="00EB43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28B" w:rsidRPr="0036016E" w:rsidTr="00873EC9">
        <w:tc>
          <w:tcPr>
            <w:tcW w:w="14709" w:type="dxa"/>
            <w:gridSpan w:val="5"/>
          </w:tcPr>
          <w:p w:rsidR="00B2628B" w:rsidRPr="00B2628B" w:rsidRDefault="00B2628B" w:rsidP="00FD0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и систематизация изученного в 5-6 классах. Культура речи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r w:rsidR="00FD03FB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proofErr w:type="gramEnd"/>
            <w:r w:rsidR="00FD03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 </w:t>
            </w:r>
            <w:r w:rsidR="009A748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EB4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608A7">
              <w:rPr>
                <w:rFonts w:ascii="Times New Roman" w:hAnsi="Times New Roman" w:cs="Times New Roman"/>
                <w:sz w:val="24"/>
                <w:szCs w:val="24"/>
              </w:rPr>
              <w:t>0-172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Разделы науки о языке</w:t>
            </w:r>
            <w:r w:rsidR="008608A7">
              <w:rPr>
                <w:rFonts w:ascii="Times New Roman" w:hAnsi="Times New Roman" w:cs="Times New Roman"/>
                <w:sz w:val="24"/>
                <w:szCs w:val="24"/>
              </w:rPr>
              <w:t>. Подготовка к ВПР.</w:t>
            </w:r>
          </w:p>
        </w:tc>
        <w:tc>
          <w:tcPr>
            <w:tcW w:w="1114" w:type="dxa"/>
          </w:tcPr>
          <w:p w:rsidR="00DB5EED" w:rsidRPr="0036016E" w:rsidRDefault="00EB43BC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DB5EED" w:rsidRPr="0036016E" w:rsidRDefault="00DB5EED" w:rsidP="0090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ED" w:rsidRPr="0036016E" w:rsidTr="00DB5EED">
        <w:tc>
          <w:tcPr>
            <w:tcW w:w="656" w:type="dxa"/>
          </w:tcPr>
          <w:p w:rsidR="00DB5EED" w:rsidRPr="0036016E" w:rsidRDefault="00DB5EED" w:rsidP="009A7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608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A7481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0509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Орфография</w:t>
            </w:r>
            <w:r w:rsidR="008608A7">
              <w:rPr>
                <w:rFonts w:ascii="Times New Roman" w:hAnsi="Times New Roman" w:cs="Times New Roman"/>
                <w:sz w:val="24"/>
                <w:szCs w:val="24"/>
              </w:rPr>
              <w:t>. Подготовка к ВПР.</w:t>
            </w:r>
          </w:p>
        </w:tc>
        <w:tc>
          <w:tcPr>
            <w:tcW w:w="1114" w:type="dxa"/>
          </w:tcPr>
          <w:p w:rsidR="00DB5EED" w:rsidRPr="0036016E" w:rsidRDefault="009A7481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EB43BC" w:rsidRPr="00EB43BC" w:rsidRDefault="00EB43BC" w:rsidP="0090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5EED" w:rsidRPr="0036016E" w:rsidRDefault="00DB5EED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481" w:rsidRPr="0036016E" w:rsidTr="00DB5EED">
        <w:tc>
          <w:tcPr>
            <w:tcW w:w="656" w:type="dxa"/>
          </w:tcPr>
          <w:p w:rsidR="009A7481" w:rsidRPr="0036016E" w:rsidRDefault="009A7481" w:rsidP="00860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175-176</w:t>
            </w:r>
          </w:p>
        </w:tc>
        <w:tc>
          <w:tcPr>
            <w:tcW w:w="10509" w:type="dxa"/>
          </w:tcPr>
          <w:p w:rsidR="009A7481" w:rsidRPr="0036016E" w:rsidRDefault="009A7481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ВПР.</w:t>
            </w:r>
          </w:p>
        </w:tc>
        <w:tc>
          <w:tcPr>
            <w:tcW w:w="1114" w:type="dxa"/>
          </w:tcPr>
          <w:p w:rsidR="009A7481" w:rsidRDefault="009A7481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9A7481" w:rsidRPr="00B2628B" w:rsidRDefault="009A7481" w:rsidP="00F21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7481" w:rsidRPr="0036016E" w:rsidRDefault="009A7481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A18" w:rsidRPr="0036016E" w:rsidTr="00DB5EED">
        <w:tc>
          <w:tcPr>
            <w:tcW w:w="656" w:type="dxa"/>
          </w:tcPr>
          <w:p w:rsidR="00F21A18" w:rsidRPr="0036016E" w:rsidRDefault="00F21A18" w:rsidP="009A7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09" w:type="dxa"/>
          </w:tcPr>
          <w:p w:rsidR="00F21A18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Пунктуация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Подготовка к ВПР.</w:t>
            </w:r>
          </w:p>
        </w:tc>
        <w:tc>
          <w:tcPr>
            <w:tcW w:w="1114" w:type="dxa"/>
          </w:tcPr>
          <w:p w:rsidR="00F21A18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6" w:type="dxa"/>
          </w:tcPr>
          <w:p w:rsidR="00F21A18" w:rsidRPr="00F21A18" w:rsidRDefault="00F21A18" w:rsidP="00F21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1A18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A18" w:rsidRPr="0036016E" w:rsidTr="00DB5EED">
        <w:tc>
          <w:tcPr>
            <w:tcW w:w="656" w:type="dxa"/>
          </w:tcPr>
          <w:p w:rsidR="00F21A18" w:rsidRPr="0036016E" w:rsidRDefault="00F21A18" w:rsidP="009A7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9" w:type="dxa"/>
          </w:tcPr>
          <w:p w:rsidR="00F21A18" w:rsidRPr="0036016E" w:rsidRDefault="00F21A18" w:rsidP="00B53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Контрольная работа (диктант с грамматическим заданием) по теме «Повторение изученного в 6 классе» и ее анализ.</w:t>
            </w:r>
          </w:p>
        </w:tc>
        <w:tc>
          <w:tcPr>
            <w:tcW w:w="1114" w:type="dxa"/>
          </w:tcPr>
          <w:p w:rsidR="00F21A18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F21A18" w:rsidRPr="009A7481" w:rsidRDefault="00F21A18" w:rsidP="0090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1A18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A18" w:rsidRPr="0036016E" w:rsidTr="00DB5EED">
        <w:tc>
          <w:tcPr>
            <w:tcW w:w="656" w:type="dxa"/>
          </w:tcPr>
          <w:p w:rsidR="00F21A18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182-183</w:t>
            </w:r>
          </w:p>
        </w:tc>
        <w:tc>
          <w:tcPr>
            <w:tcW w:w="10509" w:type="dxa"/>
          </w:tcPr>
          <w:p w:rsidR="00F21A18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р/р Обучающее сочинение по теме «Майский день, каким я увидел(а) его сегодня (вчера и т.д.)».</w:t>
            </w:r>
          </w:p>
        </w:tc>
        <w:tc>
          <w:tcPr>
            <w:tcW w:w="1114" w:type="dxa"/>
          </w:tcPr>
          <w:p w:rsidR="00F21A18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F21A18" w:rsidRPr="009A7481" w:rsidRDefault="00F21A18" w:rsidP="0090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1A18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A18" w:rsidRPr="0036016E" w:rsidTr="00DB5EED">
        <w:tc>
          <w:tcPr>
            <w:tcW w:w="656" w:type="dxa"/>
          </w:tcPr>
          <w:p w:rsidR="00F21A18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184-185</w:t>
            </w:r>
          </w:p>
        </w:tc>
        <w:tc>
          <w:tcPr>
            <w:tcW w:w="10509" w:type="dxa"/>
          </w:tcPr>
          <w:p w:rsidR="00F21A18" w:rsidRPr="0036016E" w:rsidRDefault="00F21A18" w:rsidP="009A7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Лексика и фразеология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14" w:type="dxa"/>
          </w:tcPr>
          <w:p w:rsidR="00F21A18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F21A18" w:rsidRPr="009A7481" w:rsidRDefault="00F21A18" w:rsidP="0090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1A18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A18" w:rsidRPr="0036016E" w:rsidTr="00DB5EED">
        <w:tc>
          <w:tcPr>
            <w:tcW w:w="656" w:type="dxa"/>
          </w:tcPr>
          <w:p w:rsidR="00F21A18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186-187</w:t>
            </w:r>
          </w:p>
        </w:tc>
        <w:tc>
          <w:tcPr>
            <w:tcW w:w="10509" w:type="dxa"/>
          </w:tcPr>
          <w:p w:rsidR="00F21A18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Зачетная работа (тест) по теме «Повторение изученного в 6 классе по лексике и фразеологии» и ее анализ.</w:t>
            </w:r>
          </w:p>
        </w:tc>
        <w:tc>
          <w:tcPr>
            <w:tcW w:w="1114" w:type="dxa"/>
          </w:tcPr>
          <w:p w:rsidR="00F21A18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F21A18" w:rsidRPr="009A7481" w:rsidRDefault="00F21A18" w:rsidP="0090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1A18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A18" w:rsidRPr="0036016E" w:rsidTr="00DB5EED">
        <w:tc>
          <w:tcPr>
            <w:tcW w:w="656" w:type="dxa"/>
          </w:tcPr>
          <w:p w:rsidR="00F21A18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188-189</w:t>
            </w:r>
          </w:p>
        </w:tc>
        <w:tc>
          <w:tcPr>
            <w:tcW w:w="10509" w:type="dxa"/>
          </w:tcPr>
          <w:p w:rsidR="00F21A18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Словообразование</w:t>
            </w:r>
          </w:p>
        </w:tc>
        <w:tc>
          <w:tcPr>
            <w:tcW w:w="1114" w:type="dxa"/>
          </w:tcPr>
          <w:p w:rsidR="00F21A18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F21A18" w:rsidRPr="00D64AD4" w:rsidRDefault="00F21A18" w:rsidP="00F21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1A18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A18" w:rsidRPr="0036016E" w:rsidTr="00DB5EED">
        <w:tc>
          <w:tcPr>
            <w:tcW w:w="656" w:type="dxa"/>
          </w:tcPr>
          <w:p w:rsidR="00F21A18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190-191</w:t>
            </w:r>
          </w:p>
        </w:tc>
        <w:tc>
          <w:tcPr>
            <w:tcW w:w="10509" w:type="dxa"/>
          </w:tcPr>
          <w:p w:rsidR="00F21A18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Словообразование</w:t>
            </w:r>
          </w:p>
        </w:tc>
        <w:tc>
          <w:tcPr>
            <w:tcW w:w="1114" w:type="dxa"/>
          </w:tcPr>
          <w:p w:rsidR="00F21A18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F21A18" w:rsidRDefault="00F21A18" w:rsidP="00F84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A18" w:rsidRPr="00D64AD4" w:rsidRDefault="00F21A18" w:rsidP="00F21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1A18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A18" w:rsidRPr="0036016E" w:rsidTr="00DB5EED">
        <w:tc>
          <w:tcPr>
            <w:tcW w:w="656" w:type="dxa"/>
          </w:tcPr>
          <w:p w:rsidR="00F21A18" w:rsidRPr="0036016E" w:rsidRDefault="00F21A18" w:rsidP="00F94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192-19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09" w:type="dxa"/>
          </w:tcPr>
          <w:p w:rsidR="00F21A18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</w:p>
        </w:tc>
        <w:tc>
          <w:tcPr>
            <w:tcW w:w="1114" w:type="dxa"/>
          </w:tcPr>
          <w:p w:rsidR="00F21A18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F21A18" w:rsidRPr="00D64AD4" w:rsidRDefault="00F21A18" w:rsidP="00F21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1A18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A18" w:rsidRPr="0036016E" w:rsidTr="00DB5EED">
        <w:tc>
          <w:tcPr>
            <w:tcW w:w="656" w:type="dxa"/>
          </w:tcPr>
          <w:p w:rsidR="00F21A18" w:rsidRPr="0036016E" w:rsidRDefault="00F21A18" w:rsidP="00F94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-19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09" w:type="dxa"/>
          </w:tcPr>
          <w:p w:rsidR="00F21A18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1114" w:type="dxa"/>
          </w:tcPr>
          <w:p w:rsidR="00F21A18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6" w:type="dxa"/>
          </w:tcPr>
          <w:p w:rsidR="00F21A18" w:rsidRPr="00D64AD4" w:rsidRDefault="00F21A18" w:rsidP="00873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1A18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A18" w:rsidRPr="0036016E" w:rsidTr="00DB5EED">
        <w:tc>
          <w:tcPr>
            <w:tcW w:w="656" w:type="dxa"/>
          </w:tcPr>
          <w:p w:rsidR="00F21A18" w:rsidRPr="0036016E" w:rsidRDefault="00F21A18" w:rsidP="00F94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509" w:type="dxa"/>
          </w:tcPr>
          <w:p w:rsidR="00F21A18" w:rsidRPr="0036016E" w:rsidRDefault="00F21A18" w:rsidP="00852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(</w:t>
            </w:r>
            <w:r w:rsidR="00852AE6">
              <w:rPr>
                <w:rFonts w:ascii="Times New Roman" w:hAnsi="Times New Roman" w:cs="Times New Roman"/>
                <w:sz w:val="24"/>
                <w:szCs w:val="24"/>
              </w:rPr>
              <w:t>диктант).</w:t>
            </w:r>
          </w:p>
        </w:tc>
        <w:tc>
          <w:tcPr>
            <w:tcW w:w="1114" w:type="dxa"/>
          </w:tcPr>
          <w:p w:rsidR="00F21A18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F21A18" w:rsidRPr="00F84F0F" w:rsidRDefault="00F21A18" w:rsidP="00873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1A18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A18" w:rsidRPr="0036016E" w:rsidTr="00DB5EED">
        <w:tc>
          <w:tcPr>
            <w:tcW w:w="656" w:type="dxa"/>
          </w:tcPr>
          <w:p w:rsidR="00F21A18" w:rsidRPr="0036016E" w:rsidRDefault="00F21A18" w:rsidP="00F94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10509" w:type="dxa"/>
          </w:tcPr>
          <w:p w:rsidR="00F21A18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Анализ итоговой контрольной работы. Работа над ошибками</w:t>
            </w:r>
          </w:p>
        </w:tc>
        <w:tc>
          <w:tcPr>
            <w:tcW w:w="1114" w:type="dxa"/>
          </w:tcPr>
          <w:p w:rsidR="00F21A18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F21A18" w:rsidRPr="00D64AD4" w:rsidRDefault="00F21A18" w:rsidP="00D64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1A18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A18" w:rsidRPr="0036016E" w:rsidTr="00DB5EED">
        <w:tc>
          <w:tcPr>
            <w:tcW w:w="656" w:type="dxa"/>
          </w:tcPr>
          <w:p w:rsidR="00F21A18" w:rsidRPr="0036016E" w:rsidRDefault="00F21A18" w:rsidP="00F94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3-205</w:t>
            </w:r>
          </w:p>
        </w:tc>
        <w:tc>
          <w:tcPr>
            <w:tcW w:w="10509" w:type="dxa"/>
          </w:tcPr>
          <w:p w:rsidR="00F21A18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Защита научно-исследовательских и творческих работ по темам, изученным в 6 классе.</w:t>
            </w:r>
          </w:p>
        </w:tc>
        <w:tc>
          <w:tcPr>
            <w:tcW w:w="1114" w:type="dxa"/>
          </w:tcPr>
          <w:p w:rsidR="00F21A18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F21A18" w:rsidRPr="00F84F0F" w:rsidRDefault="00F21A18" w:rsidP="004B2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1A18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A18" w:rsidRPr="0036016E" w:rsidTr="00DB5EED">
        <w:tc>
          <w:tcPr>
            <w:tcW w:w="656" w:type="dxa"/>
          </w:tcPr>
          <w:p w:rsidR="00F21A18" w:rsidRPr="0036016E" w:rsidRDefault="00F21A18" w:rsidP="00F94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6016E">
              <w:rPr>
                <w:rFonts w:ascii="Times New Roman" w:hAnsi="Times New Roman" w:cs="Times New Roman"/>
                <w:sz w:val="24"/>
                <w:szCs w:val="24"/>
              </w:rPr>
              <w:t>-210</w:t>
            </w:r>
          </w:p>
        </w:tc>
        <w:tc>
          <w:tcPr>
            <w:tcW w:w="10509" w:type="dxa"/>
          </w:tcPr>
          <w:p w:rsidR="00F21A18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1114" w:type="dxa"/>
          </w:tcPr>
          <w:p w:rsidR="00F21A18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6" w:type="dxa"/>
          </w:tcPr>
          <w:p w:rsidR="00F21A18" w:rsidRPr="0036016E" w:rsidRDefault="00F21A18" w:rsidP="004B2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1A18" w:rsidRPr="0036016E" w:rsidRDefault="00F21A18" w:rsidP="0036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7AE7" w:rsidRDefault="00027AE7" w:rsidP="0036016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A2F24" w:rsidRDefault="000A2F24" w:rsidP="0036016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A2F24" w:rsidRDefault="000A2F24" w:rsidP="0036016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A2F24" w:rsidRDefault="000A2F24" w:rsidP="0036016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A2F24" w:rsidRDefault="000A2F24" w:rsidP="0036016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A2F24" w:rsidRDefault="000A2F24" w:rsidP="0036016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46D32" w:rsidRDefault="00F46D32" w:rsidP="000E6D52">
      <w:pPr>
        <w:suppressAutoHyphens/>
        <w:spacing w:after="0" w:line="240" w:lineRule="auto"/>
      </w:pPr>
    </w:p>
    <w:sectPr w:rsidR="00F46D32" w:rsidSect="00D93C65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06"/>
    <w:multiLevelType w:val="single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4" w15:restartNumberingAfterBreak="0">
    <w:nsid w:val="00000009"/>
    <w:multiLevelType w:val="multilevel"/>
    <w:tmpl w:val="26AC0B7C"/>
    <w:name w:val="WW8Num10"/>
    <w:lvl w:ilvl="0">
      <w:start w:val="1"/>
      <w:numFmt w:val="bullet"/>
      <w:lvlText w:val=""/>
      <w:lvlJc w:val="left"/>
      <w:pPr>
        <w:tabs>
          <w:tab w:val="num" w:pos="774"/>
        </w:tabs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134"/>
        </w:tabs>
        <w:ind w:left="1134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94"/>
        </w:tabs>
        <w:ind w:left="1494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4"/>
        </w:tabs>
        <w:ind w:left="2214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74"/>
        </w:tabs>
        <w:ind w:left="2574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4"/>
        </w:tabs>
        <w:ind w:left="3294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54"/>
        </w:tabs>
        <w:ind w:left="3654" w:hanging="360"/>
      </w:pPr>
      <w:rPr>
        <w:rFonts w:ascii="OpenSymbol" w:hAnsi="OpenSymbol" w:cs="Courier New"/>
      </w:rPr>
    </w:lvl>
  </w:abstractNum>
  <w:abstractNum w:abstractNumId="5" w15:restartNumberingAfterBreak="0">
    <w:nsid w:val="0000000A"/>
    <w:multiLevelType w:val="multilevel"/>
    <w:tmpl w:val="0000000A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102768E8"/>
    <w:multiLevelType w:val="hybridMultilevel"/>
    <w:tmpl w:val="24649A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7F4BC2"/>
    <w:multiLevelType w:val="hybridMultilevel"/>
    <w:tmpl w:val="31866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D44D62"/>
    <w:multiLevelType w:val="hybridMultilevel"/>
    <w:tmpl w:val="F34AF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952F55"/>
    <w:multiLevelType w:val="hybridMultilevel"/>
    <w:tmpl w:val="D8C48140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7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2EF"/>
    <w:rsid w:val="000149FA"/>
    <w:rsid w:val="0002018B"/>
    <w:rsid w:val="00027AE7"/>
    <w:rsid w:val="000708EB"/>
    <w:rsid w:val="000849F2"/>
    <w:rsid w:val="000904A1"/>
    <w:rsid w:val="000A2F24"/>
    <w:rsid w:val="000C6455"/>
    <w:rsid w:val="000E5637"/>
    <w:rsid w:val="000E6D52"/>
    <w:rsid w:val="000F07B3"/>
    <w:rsid w:val="000F60FA"/>
    <w:rsid w:val="001044C8"/>
    <w:rsid w:val="00131E20"/>
    <w:rsid w:val="001561F5"/>
    <w:rsid w:val="001633C7"/>
    <w:rsid w:val="0019489F"/>
    <w:rsid w:val="001B0337"/>
    <w:rsid w:val="00216DE2"/>
    <w:rsid w:val="00240A65"/>
    <w:rsid w:val="002860DE"/>
    <w:rsid w:val="002C02B1"/>
    <w:rsid w:val="002D1947"/>
    <w:rsid w:val="002D7E6D"/>
    <w:rsid w:val="003112EF"/>
    <w:rsid w:val="0031709D"/>
    <w:rsid w:val="0032434A"/>
    <w:rsid w:val="00353B08"/>
    <w:rsid w:val="00354E4A"/>
    <w:rsid w:val="0036016E"/>
    <w:rsid w:val="00363E74"/>
    <w:rsid w:val="003A299C"/>
    <w:rsid w:val="003A7316"/>
    <w:rsid w:val="003C07F6"/>
    <w:rsid w:val="003E245B"/>
    <w:rsid w:val="003E4727"/>
    <w:rsid w:val="00426C8F"/>
    <w:rsid w:val="004317A9"/>
    <w:rsid w:val="00447DE0"/>
    <w:rsid w:val="004A5E41"/>
    <w:rsid w:val="004B2ACF"/>
    <w:rsid w:val="004E25B5"/>
    <w:rsid w:val="00515961"/>
    <w:rsid w:val="005205B1"/>
    <w:rsid w:val="005424F8"/>
    <w:rsid w:val="00545AAF"/>
    <w:rsid w:val="00556D49"/>
    <w:rsid w:val="00575445"/>
    <w:rsid w:val="00577B6B"/>
    <w:rsid w:val="005828F3"/>
    <w:rsid w:val="005C2CA1"/>
    <w:rsid w:val="005C2E5C"/>
    <w:rsid w:val="005D5DC6"/>
    <w:rsid w:val="005E16B5"/>
    <w:rsid w:val="005E2A05"/>
    <w:rsid w:val="005F3A5E"/>
    <w:rsid w:val="00642778"/>
    <w:rsid w:val="00692120"/>
    <w:rsid w:val="006E0E0D"/>
    <w:rsid w:val="0079741E"/>
    <w:rsid w:val="007D083E"/>
    <w:rsid w:val="007E2E1F"/>
    <w:rsid w:val="007F7196"/>
    <w:rsid w:val="00813BC6"/>
    <w:rsid w:val="008405B2"/>
    <w:rsid w:val="00846DE4"/>
    <w:rsid w:val="00852AE6"/>
    <w:rsid w:val="008608A7"/>
    <w:rsid w:val="00862BD6"/>
    <w:rsid w:val="00871C8C"/>
    <w:rsid w:val="00873EC9"/>
    <w:rsid w:val="008806D7"/>
    <w:rsid w:val="009037E4"/>
    <w:rsid w:val="009161D0"/>
    <w:rsid w:val="00934D9A"/>
    <w:rsid w:val="00955B81"/>
    <w:rsid w:val="00967776"/>
    <w:rsid w:val="00975989"/>
    <w:rsid w:val="009A7481"/>
    <w:rsid w:val="009D4CF0"/>
    <w:rsid w:val="009E188E"/>
    <w:rsid w:val="009E4B43"/>
    <w:rsid w:val="009F0971"/>
    <w:rsid w:val="009F54BC"/>
    <w:rsid w:val="00A3077E"/>
    <w:rsid w:val="00A42210"/>
    <w:rsid w:val="00A632B4"/>
    <w:rsid w:val="00A85CC4"/>
    <w:rsid w:val="00AA5B83"/>
    <w:rsid w:val="00B01F88"/>
    <w:rsid w:val="00B07C49"/>
    <w:rsid w:val="00B2628B"/>
    <w:rsid w:val="00B27545"/>
    <w:rsid w:val="00B51375"/>
    <w:rsid w:val="00B539CF"/>
    <w:rsid w:val="00B55EEE"/>
    <w:rsid w:val="00B71382"/>
    <w:rsid w:val="00BC032A"/>
    <w:rsid w:val="00BC460F"/>
    <w:rsid w:val="00BF6B9F"/>
    <w:rsid w:val="00C00B85"/>
    <w:rsid w:val="00C047C0"/>
    <w:rsid w:val="00C1729C"/>
    <w:rsid w:val="00C17E17"/>
    <w:rsid w:val="00C2607F"/>
    <w:rsid w:val="00C443DA"/>
    <w:rsid w:val="00C71CA7"/>
    <w:rsid w:val="00C876ED"/>
    <w:rsid w:val="00C94579"/>
    <w:rsid w:val="00CE2D50"/>
    <w:rsid w:val="00D308EF"/>
    <w:rsid w:val="00D4206B"/>
    <w:rsid w:val="00D64AD4"/>
    <w:rsid w:val="00D93C65"/>
    <w:rsid w:val="00DB5EED"/>
    <w:rsid w:val="00E51C6F"/>
    <w:rsid w:val="00E62111"/>
    <w:rsid w:val="00E75556"/>
    <w:rsid w:val="00E815B6"/>
    <w:rsid w:val="00E852DF"/>
    <w:rsid w:val="00EA31AD"/>
    <w:rsid w:val="00EB43BC"/>
    <w:rsid w:val="00F21A18"/>
    <w:rsid w:val="00F26D98"/>
    <w:rsid w:val="00F46D32"/>
    <w:rsid w:val="00F5541C"/>
    <w:rsid w:val="00F75323"/>
    <w:rsid w:val="00F84F0F"/>
    <w:rsid w:val="00F93DE9"/>
    <w:rsid w:val="00F9494B"/>
    <w:rsid w:val="00FA24C0"/>
    <w:rsid w:val="00FA4923"/>
    <w:rsid w:val="00FB4C48"/>
    <w:rsid w:val="00FD03FB"/>
    <w:rsid w:val="00FF423F"/>
    <w:rsid w:val="00FF6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B9486A-051D-4542-BD05-03E0514EB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2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6D49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0E6D52"/>
  </w:style>
  <w:style w:type="table" w:styleId="a4">
    <w:name w:val="Table Grid"/>
    <w:basedOn w:val="a1"/>
    <w:uiPriority w:val="59"/>
    <w:rsid w:val="000E6D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354E4A"/>
    <w:rPr>
      <w:color w:val="0000FF" w:themeColor="hyperlink"/>
      <w:u w:val="single"/>
    </w:rPr>
  </w:style>
  <w:style w:type="character" w:customStyle="1" w:styleId="2">
    <w:name w:val="Основной текст2"/>
    <w:basedOn w:val="a0"/>
    <w:rsid w:val="005205B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916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161D0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D93C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9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03894C-7F80-40A6-96C1-E607A14C6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1578</Words>
  <Characters>8996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эндже</cp:lastModifiedBy>
  <cp:revision>10</cp:revision>
  <cp:lastPrinted>2019-09-27T15:35:00Z</cp:lastPrinted>
  <dcterms:created xsi:type="dcterms:W3CDTF">2019-09-16T17:14:00Z</dcterms:created>
  <dcterms:modified xsi:type="dcterms:W3CDTF">2020-02-25T09:30:00Z</dcterms:modified>
</cp:coreProperties>
</file>